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7D05C3" w:rsidRPr="00D9067B" w:rsidRDefault="00E46452" w:rsidP="00E46452">
            <w:pPr>
              <w:jc w:val="both"/>
              <w:rPr>
                <w:rFonts w:ascii="Arial" w:hAnsi="Arial" w:cs="Arial"/>
                <w:color w:val="000000"/>
                <w:sz w:val="14"/>
                <w:szCs w:val="14"/>
              </w:rPr>
            </w:pPr>
            <w:r>
              <w:rPr>
                <w:rFonts w:ascii="Arial" w:hAnsi="Arial" w:cs="Arial"/>
                <w:color w:val="000000"/>
                <w:sz w:val="14"/>
                <w:szCs w:val="14"/>
              </w:rPr>
              <w:t>P</w:t>
            </w:r>
            <w:r w:rsidR="00E955CA" w:rsidRPr="00E955CA">
              <w:rPr>
                <w:rFonts w:ascii="Arial" w:hAnsi="Arial" w:cs="Arial"/>
                <w:color w:val="000000"/>
                <w:sz w:val="14"/>
                <w:szCs w:val="14"/>
              </w:rPr>
              <w:t xml:space="preserve">rocedura negoziata senza previa pubblicazione di bando di gara ai sensi dell’art. 63 comma 2 lett. b) del d.lgs. 50/2016 per la fornitura </w:t>
            </w:r>
            <w:r w:rsidR="00E955CA" w:rsidRPr="00E955CA">
              <w:rPr>
                <w:rFonts w:ascii="Arial" w:hAnsi="Arial" w:cs="Arial"/>
                <w:b/>
                <w:bCs/>
                <w:color w:val="000000"/>
                <w:sz w:val="14"/>
                <w:szCs w:val="14"/>
              </w:rPr>
              <w:t>di materiale di consumo per Generatore elettrochirurgico mod. “Gyrus Plasmakinetic SuperPulse” di proprietà</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15A54" w:rsidRPr="00615A54" w:rsidRDefault="00615A54" w:rsidP="00615A54">
            <w:pPr>
              <w:jc w:val="both"/>
              <w:rPr>
                <w:rFonts w:ascii="Arial" w:hAnsi="Arial" w:cs="Arial"/>
                <w:bCs/>
                <w:color w:val="000000"/>
                <w:sz w:val="14"/>
                <w:szCs w:val="14"/>
              </w:rPr>
            </w:pPr>
            <w:r w:rsidRPr="00615A54">
              <w:rPr>
                <w:rFonts w:ascii="Arial" w:hAnsi="Arial" w:cs="Arial"/>
                <w:bCs/>
                <w:color w:val="000000"/>
                <w:sz w:val="14"/>
                <w:szCs w:val="14"/>
              </w:rPr>
              <w:t>8750919ECB</w:t>
            </w:r>
          </w:p>
          <w:p w:rsidR="00134C80" w:rsidRPr="00615A54" w:rsidRDefault="00134C80" w:rsidP="00615A54">
            <w:pPr>
              <w:jc w:val="both"/>
              <w:rPr>
                <w:rFonts w:ascii="Arial" w:hAnsi="Arial" w:cs="Arial"/>
                <w:b/>
                <w:bCs/>
                <w:color w:val="000000"/>
                <w:sz w:val="14"/>
                <w:szCs w:val="14"/>
              </w:rPr>
            </w:pPr>
          </w:p>
          <w:p w:rsidR="00A23B3E" w:rsidRPr="00615A54" w:rsidRDefault="00A23B3E" w:rsidP="00615A54">
            <w:pPr>
              <w:jc w:val="both"/>
              <w:rPr>
                <w:rFonts w:ascii="Arial" w:hAnsi="Arial" w:cs="Arial"/>
                <w:b/>
                <w:bCs/>
                <w:color w:val="000000"/>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55CA" w:rsidRDefault="00E955CA">
      <w:pPr>
        <w:spacing w:before="0" w:after="0"/>
      </w:pPr>
      <w:r>
        <w:separator/>
      </w:r>
    </w:p>
  </w:endnote>
  <w:endnote w:type="continuationSeparator" w:id="0">
    <w:p w:rsidR="00E955CA" w:rsidRDefault="00E955C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5CA" w:rsidRPr="00D509A5" w:rsidRDefault="00E955CA"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615A54">
      <w:rPr>
        <w:rFonts w:ascii="Calibri" w:hAnsi="Calibri"/>
        <w:noProof/>
        <w:sz w:val="20"/>
        <w:szCs w:val="20"/>
      </w:rPr>
      <w:t>1</w:t>
    </w:r>
    <w:r w:rsidRPr="00D509A5">
      <w:rPr>
        <w:rFonts w:ascii="Calibri" w:hAnsi="Calibri"/>
        <w:sz w:val="20"/>
        <w:szCs w:val="20"/>
      </w:rPr>
      <w:fldChar w:fldCharType="end"/>
    </w:r>
  </w:p>
  <w:p w:rsidR="00E955CA" w:rsidRDefault="00E955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55CA" w:rsidRDefault="00E955CA">
      <w:pPr>
        <w:spacing w:before="0" w:after="0"/>
      </w:pPr>
      <w:r>
        <w:separator/>
      </w:r>
    </w:p>
  </w:footnote>
  <w:footnote w:type="continuationSeparator" w:id="0">
    <w:p w:rsidR="00E955CA" w:rsidRDefault="00E955CA">
      <w:pPr>
        <w:spacing w:before="0" w:after="0"/>
      </w:pPr>
      <w:r>
        <w:continuationSeparator/>
      </w:r>
    </w:p>
  </w:footnote>
  <w:footnote w:id="1">
    <w:p w:rsidR="00E955CA" w:rsidRPr="001F35A9" w:rsidRDefault="00E955CA"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E955CA" w:rsidRPr="001F35A9" w:rsidRDefault="00E955CA"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E955CA" w:rsidRPr="001F35A9" w:rsidRDefault="00E955CA"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E955CA" w:rsidRPr="001F35A9" w:rsidRDefault="00E955CA"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E955CA" w:rsidRPr="001F35A9" w:rsidRDefault="00E955CA"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E955CA" w:rsidRPr="001F35A9" w:rsidRDefault="00E955CA"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E955CA" w:rsidRPr="001F35A9" w:rsidRDefault="00E955CA"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E955CA" w:rsidRPr="001F35A9" w:rsidRDefault="00E955CA"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E955CA" w:rsidRPr="001F35A9" w:rsidRDefault="00E955CA"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E955CA" w:rsidRPr="001F35A9" w:rsidRDefault="00E955CA"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E955CA" w:rsidRPr="001F35A9" w:rsidRDefault="00E955CA"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E955CA" w:rsidRPr="003E60D1" w:rsidRDefault="00E955CA"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E955CA" w:rsidRPr="003E60D1" w:rsidRDefault="00E955CA"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E955CA" w:rsidRPr="003E60D1" w:rsidRDefault="00E955CA"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E955CA" w:rsidRPr="003E60D1" w:rsidRDefault="00E955CA"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E955CA" w:rsidRPr="003E60D1" w:rsidRDefault="00E955CA"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E955CA" w:rsidRPr="003E60D1" w:rsidRDefault="00E955CA"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E955CA" w:rsidRPr="003E60D1" w:rsidRDefault="00E955CA"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E955CA" w:rsidRPr="00BF74E1" w:rsidRDefault="00E955CA"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E955CA" w:rsidRPr="00F351F0" w:rsidRDefault="00E955CA"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E955CA" w:rsidRPr="003E60D1" w:rsidRDefault="00E955CA"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E955CA" w:rsidRPr="003E60D1" w:rsidRDefault="00E955CA"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E955CA" w:rsidRPr="003E60D1" w:rsidRDefault="00E955CA"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E955CA" w:rsidRPr="003E60D1" w:rsidRDefault="00E955CA"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E955CA" w:rsidRPr="003E60D1" w:rsidRDefault="00E955CA"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E955CA" w:rsidRPr="003E60D1" w:rsidRDefault="00E955CA"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656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EE0"/>
    <w:rsid w:val="00056290"/>
    <w:rsid w:val="000576F3"/>
    <w:rsid w:val="00071C2A"/>
    <w:rsid w:val="00076DCA"/>
    <w:rsid w:val="000953DC"/>
    <w:rsid w:val="000A2666"/>
    <w:rsid w:val="000A7B33"/>
    <w:rsid w:val="000B0381"/>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4D686C"/>
    <w:rsid w:val="00516CEA"/>
    <w:rsid w:val="00530276"/>
    <w:rsid w:val="005309A4"/>
    <w:rsid w:val="005454B8"/>
    <w:rsid w:val="00562F3C"/>
    <w:rsid w:val="0058406C"/>
    <w:rsid w:val="005B3B08"/>
    <w:rsid w:val="005C49E6"/>
    <w:rsid w:val="005E2955"/>
    <w:rsid w:val="006130E4"/>
    <w:rsid w:val="00615A54"/>
    <w:rsid w:val="00625142"/>
    <w:rsid w:val="00635C8F"/>
    <w:rsid w:val="0064014A"/>
    <w:rsid w:val="006526F7"/>
    <w:rsid w:val="00674A9C"/>
    <w:rsid w:val="006879D2"/>
    <w:rsid w:val="006A5E21"/>
    <w:rsid w:val="006B430C"/>
    <w:rsid w:val="006B4D39"/>
    <w:rsid w:val="006F3D34"/>
    <w:rsid w:val="006F7775"/>
    <w:rsid w:val="00715CD6"/>
    <w:rsid w:val="0071709D"/>
    <w:rsid w:val="007222A2"/>
    <w:rsid w:val="00766402"/>
    <w:rsid w:val="0076733C"/>
    <w:rsid w:val="007B166E"/>
    <w:rsid w:val="007B50B2"/>
    <w:rsid w:val="007D05C3"/>
    <w:rsid w:val="008154AA"/>
    <w:rsid w:val="008905FF"/>
    <w:rsid w:val="0089654F"/>
    <w:rsid w:val="008C734C"/>
    <w:rsid w:val="008D0F8D"/>
    <w:rsid w:val="008E3A62"/>
    <w:rsid w:val="008E4F3F"/>
    <w:rsid w:val="008F12E6"/>
    <w:rsid w:val="00900583"/>
    <w:rsid w:val="009228DF"/>
    <w:rsid w:val="00934658"/>
    <w:rsid w:val="009557F2"/>
    <w:rsid w:val="009644B4"/>
    <w:rsid w:val="00976836"/>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6452"/>
    <w:rsid w:val="00E7111E"/>
    <w:rsid w:val="00E775C2"/>
    <w:rsid w:val="00E85D0A"/>
    <w:rsid w:val="00E955CA"/>
    <w:rsid w:val="00EA255A"/>
    <w:rsid w:val="00EB216B"/>
    <w:rsid w:val="00EB45DC"/>
    <w:rsid w:val="00ED016A"/>
    <w:rsid w:val="00EE01FB"/>
    <w:rsid w:val="00F248F3"/>
    <w:rsid w:val="00F26DE7"/>
    <w:rsid w:val="00F323BE"/>
    <w:rsid w:val="00F351F0"/>
    <w:rsid w:val="00F51F37"/>
    <w:rsid w:val="00F575CF"/>
    <w:rsid w:val="00F62D30"/>
    <w:rsid w:val="00F62F53"/>
    <w:rsid w:val="00F672A2"/>
    <w:rsid w:val="00F758D1"/>
    <w:rsid w:val="00F8161D"/>
    <w:rsid w:val="00F9449A"/>
    <w:rsid w:val="00F95202"/>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38D45-B7C8-440B-B7E9-CE863024F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16</Pages>
  <Words>6386</Words>
  <Characters>36405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42706</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40</cp:revision>
  <cp:lastPrinted>2016-07-15T13:50:00Z</cp:lastPrinted>
  <dcterms:created xsi:type="dcterms:W3CDTF">2018-12-24T12:03:00Z</dcterms:created>
  <dcterms:modified xsi:type="dcterms:W3CDTF">2021-05-11T14:36:00Z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